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D6" w:rsidRPr="00C3397A" w:rsidRDefault="00B04AD6" w:rsidP="00B04AD6">
      <w:pPr>
        <w:spacing w:line="360" w:lineRule="auto"/>
        <w:ind w:firstLineChars="350" w:firstLine="11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能力提升练（一</w:t>
      </w:r>
      <w:r w:rsidRPr="00C3397A">
        <w:rPr>
          <w:rFonts w:hint="eastAsia"/>
          <w:sz w:val="32"/>
          <w:szCs w:val="32"/>
        </w:rPr>
        <w:t>）（外研版七年级上册）</w:t>
      </w:r>
    </w:p>
    <w:p w:rsidR="00B04AD6" w:rsidRDefault="00B04AD6" w:rsidP="00B04AD6">
      <w:pPr>
        <w:spacing w:line="360" w:lineRule="auto"/>
      </w:pPr>
      <w:r>
        <w:t>Module 2        Unit 1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(20</w:t>
      </w:r>
      <w:r>
        <w:rPr>
          <w:rFonts w:hint="eastAsia"/>
        </w:rPr>
        <w:t>分钟</w:t>
      </w:r>
      <w:r>
        <w:rPr>
          <w:rFonts w:hint="eastAsia"/>
        </w:rPr>
        <w:t xml:space="preserve">      50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根据句意及汉语或图片提示完成单词</w:t>
      </w:r>
      <w:r>
        <w:rPr>
          <w:rFonts w:hint="eastAsia"/>
        </w:rPr>
        <w:t xml:space="preserve">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(3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1. Can you _______ (</w:t>
      </w:r>
      <w:r>
        <w:rPr>
          <w:rFonts w:hint="eastAsia"/>
        </w:rPr>
        <w:t>说</w:t>
      </w:r>
      <w:r>
        <w:rPr>
          <w:rFonts w:hint="eastAsia"/>
        </w:rPr>
        <w:t xml:space="preserve">) Chinese?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2. Betty and Lingling can _______ (</w:t>
      </w:r>
      <w:r>
        <w:rPr>
          <w:rFonts w:hint="eastAsia"/>
        </w:rPr>
        <w:t>踢</w:t>
      </w:r>
      <w:r>
        <w:rPr>
          <w:rFonts w:hint="eastAsia"/>
        </w:rPr>
        <w:t xml:space="preserve">) football.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3. Look!   That</w:t>
      </w:r>
      <w:r>
        <w:rPr>
          <w:rFonts w:hint="eastAsia"/>
        </w:rPr>
        <w:t>’</w:t>
      </w:r>
      <w:r>
        <w:rPr>
          <w:rFonts w:hint="eastAsia"/>
        </w:rPr>
        <w:t>s my bike.  I like _______ (</w:t>
      </w:r>
      <w:r>
        <w:rPr>
          <w:rFonts w:hint="eastAsia"/>
        </w:rPr>
        <w:t>骑</w:t>
      </w:r>
      <w:r>
        <w:rPr>
          <w:rFonts w:hint="eastAsia"/>
        </w:rPr>
        <w:t xml:space="preserve">) to school.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4. Boys and girls,  please _______ (</w:t>
      </w:r>
      <w:r>
        <w:rPr>
          <w:rFonts w:hint="eastAsia"/>
        </w:rPr>
        <w:t>欢迎</w:t>
      </w:r>
      <w:r>
        <w:rPr>
          <w:rFonts w:hint="eastAsia"/>
        </w:rPr>
        <w:t xml:space="preserve">)Kate to our class. </w:t>
      </w:r>
    </w:p>
    <w:p w:rsidR="00B04AD6" w:rsidRDefault="00B04AD6" w:rsidP="00B04AD6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>1. speak       2. pla</w:t>
      </w:r>
      <w:r>
        <w:t>y          3. riding        4. welcome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—</w:t>
      </w:r>
      <w:r>
        <w:rPr>
          <w:rFonts w:hint="eastAsia"/>
        </w:rPr>
        <w:t>Are you from an _______ (</w:t>
      </w:r>
      <w:r>
        <w:rPr>
          <w:rFonts w:hint="eastAsia"/>
        </w:rPr>
        <w:t>国际的</w:t>
      </w:r>
      <w:r>
        <w:rPr>
          <w:rFonts w:hint="eastAsia"/>
        </w:rPr>
        <w:t xml:space="preserve">) school?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t xml:space="preserve">—Yes,  I am. </w:t>
      </w:r>
    </w:p>
    <w:p w:rsidR="00B04AD6" w:rsidRDefault="00B04AD6" w:rsidP="00B04AD6">
      <w:pPr>
        <w:spacing w:line="360" w:lineRule="auto"/>
      </w:pPr>
      <w:r>
        <w:t>6. My sister can _______ (</w:t>
      </w:r>
      <w:r>
        <w:rPr>
          <w:noProof/>
        </w:rPr>
        <w:drawing>
          <wp:inline distT="0" distB="0" distL="0" distR="0">
            <wp:extent cx="1244600" cy="800100"/>
            <wp:effectExtent l="1905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)well.   </w:t>
      </w:r>
    </w:p>
    <w:p w:rsidR="00B04AD6" w:rsidRDefault="00B04AD6" w:rsidP="00B04AD6">
      <w:pPr>
        <w:spacing w:line="360" w:lineRule="auto"/>
      </w:pP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5. international       6. swim </w:t>
      </w:r>
    </w:p>
    <w:p w:rsidR="00B04AD6" w:rsidRDefault="00B04AD6" w:rsidP="00B04AD6">
      <w:pPr>
        <w:spacing w:line="360" w:lineRule="auto"/>
      </w:pPr>
      <w:r>
        <w:t>7. There is a nice _______ (</w:t>
      </w:r>
      <w:r>
        <w:rPr>
          <w:noProof/>
        </w:rPr>
        <w:drawing>
          <wp:inline distT="0" distB="0" distL="0" distR="0">
            <wp:extent cx="1168400" cy="876300"/>
            <wp:effectExtent l="19050" t="0" r="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)in Lingling’s bedroom. </w:t>
      </w:r>
    </w:p>
    <w:p w:rsidR="00B04AD6" w:rsidRDefault="00B04AD6" w:rsidP="00B04AD6">
      <w:pPr>
        <w:spacing w:line="360" w:lineRule="auto"/>
      </w:pPr>
    </w:p>
    <w:p w:rsidR="00B04AD6" w:rsidRDefault="00B04AD6" w:rsidP="00B04AD6">
      <w:pPr>
        <w:spacing w:line="360" w:lineRule="auto"/>
      </w:pPr>
      <w:r>
        <w:t xml:space="preserve">8. —What’s this? </w:t>
      </w:r>
    </w:p>
    <w:p w:rsidR="00B04AD6" w:rsidRDefault="00B04AD6" w:rsidP="00B04AD6">
      <w:pPr>
        <w:spacing w:line="360" w:lineRule="auto"/>
      </w:pPr>
      <w:r>
        <w:t xml:space="preserve"> —It’s a _______ (</w:t>
      </w:r>
      <w:r>
        <w:rPr>
          <w:noProof/>
        </w:rPr>
        <w:drawing>
          <wp:inline distT="0" distB="0" distL="0" distR="0">
            <wp:extent cx="1231900" cy="1409700"/>
            <wp:effectExtent l="19050" t="0" r="635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). </w:t>
      </w:r>
    </w:p>
    <w:p w:rsidR="00B04AD6" w:rsidRDefault="00B04AD6" w:rsidP="00B04AD6">
      <w:pPr>
        <w:spacing w:line="360" w:lineRule="auto"/>
      </w:pP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7. piano                8. horse</w:t>
      </w:r>
    </w:p>
    <w:p w:rsidR="00B04AD6" w:rsidRDefault="00B04AD6" w:rsidP="00B04AD6">
      <w:pPr>
        <w:spacing w:line="360" w:lineRule="auto"/>
      </w:pPr>
      <w:r>
        <w:t xml:space="preserve">9.  —Where is my _______ (  </w:t>
      </w:r>
      <w:r>
        <w:rPr>
          <w:noProof/>
        </w:rPr>
        <w:drawing>
          <wp:inline distT="0" distB="0" distL="0" distR="0">
            <wp:extent cx="977900" cy="927100"/>
            <wp:effectExtent l="1905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),  Mum?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t xml:space="preserve">—It’s behind the door. </w:t>
      </w:r>
    </w:p>
    <w:p w:rsidR="00B04AD6" w:rsidRDefault="00B04AD6" w:rsidP="00B04AD6">
      <w:pPr>
        <w:spacing w:line="360" w:lineRule="auto"/>
      </w:pPr>
      <w:r>
        <w:t xml:space="preserve">10. — Can you play _______ (  </w:t>
      </w:r>
      <w:r>
        <w:rPr>
          <w:noProof/>
        </w:rPr>
        <w:drawing>
          <wp:inline distT="0" distB="0" distL="0" distR="0">
            <wp:extent cx="1016000" cy="124460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),  Tony? </w:t>
      </w:r>
    </w:p>
    <w:p w:rsidR="00B04AD6" w:rsidRDefault="00B04AD6" w:rsidP="00B04AD6">
      <w:pPr>
        <w:spacing w:line="360" w:lineRule="auto"/>
      </w:pPr>
      <w:r>
        <w:t xml:space="preserve">—No,  I can’t.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9. basketball             10. tennis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单项选择</w:t>
      </w:r>
      <w:r>
        <w:rPr>
          <w:rFonts w:hint="eastAsia"/>
        </w:rPr>
        <w:t>(2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</w:pPr>
      <w:r>
        <w:t xml:space="preserve">1.  My brother can play the ______ 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A. guitar</w:t>
      </w:r>
      <w:r>
        <w:rPr>
          <w:rFonts w:hint="eastAsia"/>
        </w:rPr>
        <w:t>（吉他）</w:t>
      </w:r>
      <w:r>
        <w:rPr>
          <w:rFonts w:hint="eastAsia"/>
        </w:rPr>
        <w:t xml:space="preserve">                     B. football </w:t>
      </w:r>
    </w:p>
    <w:p w:rsidR="00B04AD6" w:rsidRDefault="00B04AD6" w:rsidP="00B04AD6">
      <w:pPr>
        <w:spacing w:line="360" w:lineRule="auto"/>
      </w:pPr>
      <w:r>
        <w:t>C. basketball                              D. table tennis</w:t>
      </w:r>
    </w:p>
    <w:p w:rsidR="00B04AD6" w:rsidRDefault="00B04AD6" w:rsidP="00B04AD6">
      <w:pPr>
        <w:spacing w:line="360" w:lineRule="auto"/>
      </w:pPr>
      <w:r>
        <w:t xml:space="preserve">2. — Can you write Chinese,  John?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—</w:t>
      </w:r>
      <w:r>
        <w:rPr>
          <w:rFonts w:hint="eastAsia"/>
        </w:rPr>
        <w:t xml:space="preserve"> ______ It</w:t>
      </w:r>
      <w:r>
        <w:rPr>
          <w:rFonts w:hint="eastAsia"/>
        </w:rPr>
        <w:t>’</w:t>
      </w:r>
      <w:r>
        <w:rPr>
          <w:rFonts w:hint="eastAsia"/>
        </w:rPr>
        <w:t>s hard(</w:t>
      </w:r>
      <w:r>
        <w:rPr>
          <w:rFonts w:hint="eastAsia"/>
        </w:rPr>
        <w:t>难</w:t>
      </w:r>
      <w:r>
        <w:rPr>
          <w:rFonts w:hint="eastAsia"/>
        </w:rPr>
        <w:t xml:space="preserve">). </w:t>
      </w:r>
    </w:p>
    <w:p w:rsidR="00B04AD6" w:rsidRDefault="00B04AD6" w:rsidP="00B04AD6">
      <w:pPr>
        <w:spacing w:line="360" w:lineRule="auto"/>
      </w:pPr>
      <w:r>
        <w:t xml:space="preserve">A. Yes,  I am.                             B. No,  I’m not.   </w:t>
      </w:r>
    </w:p>
    <w:p w:rsidR="00B04AD6" w:rsidRDefault="00B04AD6" w:rsidP="00B04AD6">
      <w:pPr>
        <w:spacing w:line="360" w:lineRule="auto"/>
      </w:pPr>
      <w:r>
        <w:t xml:space="preserve">C. Yes,  I can.                            D. No,  I can’t. </w:t>
      </w:r>
    </w:p>
    <w:p w:rsidR="00B04AD6" w:rsidRDefault="00B04AD6" w:rsidP="00B04AD6">
      <w:pPr>
        <w:spacing w:line="360" w:lineRule="auto"/>
      </w:pPr>
      <w:r>
        <w:t xml:space="preserve">3. Welcome Daming and Lingling ______ our school. </w:t>
      </w:r>
    </w:p>
    <w:p w:rsidR="00B04AD6" w:rsidRDefault="00B04AD6" w:rsidP="00B04AD6">
      <w:pPr>
        <w:spacing w:line="360" w:lineRule="auto"/>
      </w:pPr>
      <w:r>
        <w:t>A. from          B. to           C. in                  D. and</w:t>
      </w:r>
    </w:p>
    <w:p w:rsidR="00B04AD6" w:rsidRDefault="00B04AD6" w:rsidP="00B04AD6">
      <w:pPr>
        <w:spacing w:line="360" w:lineRule="auto"/>
      </w:pPr>
      <w:r>
        <w:t xml:space="preserve">4. I can play ______ basketball but I can’t play ______ piano. </w:t>
      </w:r>
    </w:p>
    <w:p w:rsidR="00B04AD6" w:rsidRDefault="00B04AD6" w:rsidP="00B04AD6">
      <w:pPr>
        <w:spacing w:line="360" w:lineRule="auto"/>
      </w:pPr>
      <w:r>
        <w:t>A. the; /             B. /;  the         C. /; /             D. the; the</w:t>
      </w:r>
    </w:p>
    <w:p w:rsidR="00B04AD6" w:rsidRDefault="00B04AD6" w:rsidP="00B04AD6">
      <w:pPr>
        <w:spacing w:line="360" w:lineRule="auto"/>
      </w:pPr>
      <w:r>
        <w:t xml:space="preserve">5. I can  sing ______ dance.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t>A. and              B. or                C. but              D. so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ADBBA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Ⅲ</w:t>
      </w:r>
      <w:r>
        <w:rPr>
          <w:rFonts w:hint="eastAsia"/>
        </w:rPr>
        <w:t xml:space="preserve">. </w:t>
      </w:r>
      <w:r>
        <w:rPr>
          <w:rFonts w:hint="eastAsia"/>
        </w:rPr>
        <w:t>完成句子（</w:t>
      </w:r>
      <w:r>
        <w:rPr>
          <w:rFonts w:hint="eastAsia"/>
        </w:rPr>
        <w:t>2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我不会讲英语。</w:t>
      </w:r>
      <w:r>
        <w:rPr>
          <w:rFonts w:hint="eastAsia"/>
        </w:rPr>
        <w:t xml:space="preserve">  I ______ ______ English.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他可以在学校踢足球。</w:t>
      </w:r>
    </w:p>
    <w:p w:rsidR="00B04AD6" w:rsidRDefault="00B04AD6" w:rsidP="00B04AD6">
      <w:pPr>
        <w:spacing w:line="360" w:lineRule="auto"/>
      </w:pPr>
      <w:r>
        <w:t xml:space="preserve"> He can ______ ______ at school.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你会打网球，而贝蒂不会。</w:t>
      </w:r>
      <w:r>
        <w:rPr>
          <w:rFonts w:hint="eastAsia"/>
        </w:rPr>
        <w:t xml:space="preserve"> </w:t>
      </w:r>
    </w:p>
    <w:p w:rsidR="00B04AD6" w:rsidRDefault="00B04AD6" w:rsidP="00B04AD6">
      <w:pPr>
        <w:spacing w:line="360" w:lineRule="auto"/>
      </w:pPr>
      <w:r>
        <w:t xml:space="preserve">You can play ______ ,  but Betty ______ 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can</w:t>
      </w:r>
      <w:r>
        <w:rPr>
          <w:rFonts w:hint="eastAsia"/>
        </w:rPr>
        <w:t>’</w:t>
      </w:r>
      <w:r>
        <w:rPr>
          <w:rFonts w:hint="eastAsia"/>
        </w:rPr>
        <w:t>t speak        2. play football       3. tennis; can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请欢迎杰克和约翰，他们来自上海国际学校。</w:t>
      </w:r>
    </w:p>
    <w:p w:rsidR="00B04AD6" w:rsidRDefault="00B04AD6" w:rsidP="00B04AD6">
      <w:pPr>
        <w:spacing w:line="360" w:lineRule="auto"/>
      </w:pPr>
      <w:r>
        <w:t xml:space="preserve">Please ______ Jack and John.  They’re from </w:t>
      </w:r>
      <w:smartTag w:uri="urn:schemas-microsoft-com:office:smarttags" w:element="place">
        <w:smartTag w:uri="urn:schemas-microsoft-com:office:smarttags" w:element="PlaceName">
          <w:r>
            <w:t>Shanghai</w:t>
          </w:r>
        </w:smartTag>
        <w:r>
          <w:t xml:space="preserve"> </w:t>
        </w:r>
        <w:smartTag w:uri="urn:schemas-microsoft-com:office:smarttags" w:element="PlaceName">
          <w:r>
            <w:t>______</w:t>
          </w:r>
        </w:smartTag>
        <w:r>
          <w:t xml:space="preserve"> </w:t>
        </w:r>
        <w:smartTag w:uri="urn:schemas-microsoft-com:office:smarttags" w:element="PlaceType">
          <w:r>
            <w:t>School</w:t>
          </w:r>
        </w:smartTag>
      </w:smartTag>
      <w:r>
        <w:t xml:space="preserve">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——你会游泳吗？——是的，我会。</w:t>
      </w:r>
    </w:p>
    <w:p w:rsidR="00B04AD6" w:rsidRDefault="00B04AD6" w:rsidP="00B04AD6">
      <w:pPr>
        <w:spacing w:line="360" w:lineRule="auto"/>
      </w:pPr>
      <w:r>
        <w:t xml:space="preserve"> —Can you ______ ? —Yes,  I ______ 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4. welcome; International          5. swim; can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</w:rPr>
        <w:t xml:space="preserve">. </w:t>
      </w:r>
      <w:r>
        <w:rPr>
          <w:rFonts w:hint="eastAsia"/>
        </w:rPr>
        <w:t>句型转换</w:t>
      </w:r>
      <w:r>
        <w:rPr>
          <w:rFonts w:hint="eastAsia"/>
        </w:rPr>
        <w:t>(2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1. My mother can play table tennis.  (</w:t>
      </w:r>
      <w:r>
        <w:rPr>
          <w:rFonts w:hint="eastAsia"/>
        </w:rPr>
        <w:t>改为否定句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</w:pPr>
      <w:r>
        <w:t xml:space="preserve">My mother ______ ______ table tennis.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2. Lingling</w:t>
      </w:r>
      <w:r>
        <w:rPr>
          <w:rFonts w:hint="eastAsia"/>
        </w:rPr>
        <w:t>’</w:t>
      </w:r>
      <w:r>
        <w:rPr>
          <w:rFonts w:hint="eastAsia"/>
        </w:rPr>
        <w:t>s sister can type.  (</w:t>
      </w:r>
      <w:r>
        <w:rPr>
          <w:rFonts w:hint="eastAsia"/>
        </w:rPr>
        <w:t>改为一般疑问句，并作否定回答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</w:pPr>
      <w:r>
        <w:t xml:space="preserve">—______  Lingling’s sister ______ ? </w:t>
      </w:r>
    </w:p>
    <w:p w:rsidR="00B04AD6" w:rsidRDefault="00B04AD6" w:rsidP="00B04AD6">
      <w:pPr>
        <w:spacing w:line="360" w:lineRule="auto"/>
      </w:pPr>
      <w:r>
        <w:t xml:space="preserve">—No, ______ ______ . </w:t>
      </w:r>
    </w:p>
    <w:p w:rsidR="00B04AD6" w:rsidRDefault="00B04AD6" w:rsidP="00B04AD6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 xml:space="preserve"> 1. can</w:t>
      </w:r>
      <w:r>
        <w:rPr>
          <w:rFonts w:hint="eastAsia"/>
        </w:rPr>
        <w:t>’</w:t>
      </w:r>
      <w:r>
        <w:rPr>
          <w:rFonts w:hint="eastAsia"/>
        </w:rPr>
        <w:t>t play        2. Can;  type;  she c</w:t>
      </w:r>
      <w:r>
        <w:t>an’t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3. My mother and father are doctors at the hospital.  (</w:t>
      </w:r>
      <w:r>
        <w:rPr>
          <w:rFonts w:hint="eastAsia"/>
        </w:rPr>
        <w:t>改为同义句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</w:pPr>
      <w:r>
        <w:t xml:space="preserve">My ______ ______ doctors at the hospital.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 xml:space="preserve">4. Betty and Sam are from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</w:rPr>
            <w:t>America</w:t>
          </w:r>
        </w:smartTag>
      </w:smartTag>
      <w:r>
        <w:rPr>
          <w:rFonts w:hint="eastAsia"/>
        </w:rPr>
        <w:t>.  (</w:t>
      </w:r>
      <w:r>
        <w:rPr>
          <w:rFonts w:hint="eastAsia"/>
        </w:rPr>
        <w:t>对划线部分提问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</w:pPr>
      <w:r>
        <w:t xml:space="preserve"> ______ ______ Betty and Sam ______ ?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3. parents are           4. Where are;  from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Ⅴ</w:t>
      </w:r>
      <w:r>
        <w:rPr>
          <w:rFonts w:hint="eastAsia"/>
        </w:rPr>
        <w:t xml:space="preserve">. </w:t>
      </w:r>
      <w:r>
        <w:rPr>
          <w:rFonts w:hint="eastAsia"/>
        </w:rPr>
        <w:t>补全对话</w:t>
      </w:r>
      <w:r>
        <w:rPr>
          <w:rFonts w:hint="eastAsia"/>
        </w:rPr>
        <w:t>(3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填写适当的句子完成对话</w:t>
      </w:r>
    </w:p>
    <w:p w:rsidR="00B04AD6" w:rsidRDefault="00B04AD6" w:rsidP="00B04AD6">
      <w:pPr>
        <w:spacing w:line="360" w:lineRule="auto"/>
      </w:pPr>
      <w:r>
        <w:t>A:  Hello,  welcome to our school.      1</w:t>
      </w:r>
    </w:p>
    <w:p w:rsidR="00B04AD6" w:rsidRDefault="00B04AD6" w:rsidP="00B04AD6">
      <w:pPr>
        <w:spacing w:line="360" w:lineRule="auto"/>
      </w:pPr>
      <w:r>
        <w:t xml:space="preserve">B:  I am from </w:t>
      </w: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. </w:t>
      </w:r>
    </w:p>
    <w:p w:rsidR="00B04AD6" w:rsidRDefault="00B04AD6" w:rsidP="00B04AD6">
      <w:pPr>
        <w:spacing w:line="360" w:lineRule="auto"/>
      </w:pPr>
      <w:r>
        <w:lastRenderedPageBreak/>
        <w:t>A:          2</w:t>
      </w:r>
    </w:p>
    <w:p w:rsidR="00B04AD6" w:rsidRDefault="00B04AD6" w:rsidP="00B04AD6">
      <w:pPr>
        <w:spacing w:line="360" w:lineRule="auto"/>
      </w:pPr>
      <w:r>
        <w:t xml:space="preserve">B:  I’m twelve. </w:t>
      </w:r>
    </w:p>
    <w:p w:rsidR="00B04AD6" w:rsidRDefault="00B04AD6" w:rsidP="00B04AD6">
      <w:pPr>
        <w:spacing w:line="360" w:lineRule="auto"/>
      </w:pPr>
      <w:r>
        <w:t xml:space="preserve">A:        3 </w:t>
      </w:r>
    </w:p>
    <w:p w:rsidR="00B04AD6" w:rsidRDefault="00B04AD6" w:rsidP="00B04AD6">
      <w:pPr>
        <w:spacing w:line="360" w:lineRule="auto"/>
      </w:pPr>
      <w:r>
        <w:t xml:space="preserve">B:  Yes.  I can speak English. </w:t>
      </w:r>
    </w:p>
    <w:p w:rsidR="00B04AD6" w:rsidRDefault="00B04AD6" w:rsidP="00B04AD6">
      <w:pPr>
        <w:spacing w:line="360" w:lineRule="auto"/>
      </w:pPr>
      <w:r>
        <w:t>A:       4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B:  No.  I can</w:t>
      </w:r>
      <w:r>
        <w:rPr>
          <w:rFonts w:hint="eastAsia"/>
        </w:rPr>
        <w:t>’</w:t>
      </w:r>
      <w:r>
        <w:rPr>
          <w:rFonts w:hint="eastAsia"/>
        </w:rPr>
        <w:t>t sing,  but I can play the violin</w:t>
      </w:r>
      <w:r>
        <w:rPr>
          <w:rFonts w:hint="eastAsia"/>
        </w:rPr>
        <w:t>（小提琴）</w:t>
      </w:r>
      <w:r>
        <w:rPr>
          <w:rFonts w:hint="eastAsia"/>
        </w:rPr>
        <w:t xml:space="preserve">. </w:t>
      </w:r>
    </w:p>
    <w:p w:rsidR="00B04AD6" w:rsidRDefault="00B04AD6" w:rsidP="00B04AD6">
      <w:pPr>
        <w:spacing w:line="360" w:lineRule="auto"/>
      </w:pPr>
      <w:r>
        <w:t xml:space="preserve">A:  Can you play basketball? </w:t>
      </w:r>
    </w:p>
    <w:p w:rsidR="00B04AD6" w:rsidRDefault="00B04AD6" w:rsidP="00B04AD6">
      <w:pPr>
        <w:spacing w:line="360" w:lineRule="auto"/>
      </w:pPr>
      <w:r>
        <w:t xml:space="preserve">B:       5      And I can play tennis. </w:t>
      </w:r>
    </w:p>
    <w:p w:rsidR="00B04AD6" w:rsidRDefault="00B04AD6" w:rsidP="00B04AD6">
      <w:pPr>
        <w:spacing w:line="360" w:lineRule="auto"/>
      </w:pPr>
      <w:r>
        <w:t xml:space="preserve">1. ______   2. ______    3. ______   4. ______   5. ______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Where are you from? </w:t>
      </w:r>
    </w:p>
    <w:p w:rsidR="00B04AD6" w:rsidRDefault="00B04AD6" w:rsidP="00B04AD6">
      <w:pPr>
        <w:spacing w:line="360" w:lineRule="auto"/>
      </w:pPr>
      <w:r>
        <w:t xml:space="preserve">2. How old are you? </w:t>
      </w:r>
    </w:p>
    <w:p w:rsidR="00B04AD6" w:rsidRDefault="00B04AD6" w:rsidP="00B04AD6">
      <w:pPr>
        <w:spacing w:line="360" w:lineRule="auto"/>
      </w:pPr>
      <w:r>
        <w:t xml:space="preserve">3. Can you speak English? </w:t>
      </w:r>
    </w:p>
    <w:p w:rsidR="00B04AD6" w:rsidRDefault="00B04AD6" w:rsidP="00B04AD6">
      <w:pPr>
        <w:spacing w:line="360" w:lineRule="auto"/>
      </w:pPr>
      <w:r>
        <w:t xml:space="preserve">4. Can you sing? </w:t>
      </w:r>
    </w:p>
    <w:p w:rsidR="00B04AD6" w:rsidRDefault="00B04AD6" w:rsidP="00B04AD6">
      <w:pPr>
        <w:spacing w:line="360" w:lineRule="auto"/>
      </w:pPr>
      <w:r>
        <w:t xml:space="preserve">5. Yes,  I can.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Ⅵ</w:t>
      </w:r>
      <w:r>
        <w:rPr>
          <w:rFonts w:hint="eastAsia"/>
        </w:rPr>
        <w:t xml:space="preserve">. </w:t>
      </w:r>
      <w:r>
        <w:rPr>
          <w:rFonts w:hint="eastAsia"/>
        </w:rPr>
        <w:t>根据句意填写所缺单词完成短文</w:t>
      </w:r>
      <w:r>
        <w:rPr>
          <w:rFonts w:hint="eastAsia"/>
        </w:rPr>
        <w:t>(3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282700" cy="154940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AD6" w:rsidRDefault="00B04AD6" w:rsidP="00B04AD6">
      <w:pPr>
        <w:spacing w:line="360" w:lineRule="auto"/>
      </w:pPr>
      <w:r>
        <w:t xml:space="preserve">        Jim is (1) ______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  <w:r>
        <w:t xml:space="preserve">.  He is a </w:t>
      </w:r>
    </w:p>
    <w:p w:rsidR="00B04AD6" w:rsidRDefault="00B04AD6" w:rsidP="00B04AD6">
      <w:pPr>
        <w:spacing w:line="360" w:lineRule="auto"/>
      </w:pPr>
      <w:r>
        <w:t xml:space="preserve">new student in Xu Fei’s school.  He’s </w:t>
      </w:r>
    </w:p>
    <w:p w:rsidR="00B04AD6" w:rsidRDefault="00B04AD6" w:rsidP="00B04AD6">
      <w:pPr>
        <w:spacing w:line="360" w:lineRule="auto"/>
      </w:pPr>
      <w:r>
        <w:t>fourteen (2) ______ old.  He can (3) ______</w:t>
      </w:r>
    </w:p>
    <w:p w:rsidR="00B04AD6" w:rsidRDefault="00B04AD6" w:rsidP="00B04AD6">
      <w:pPr>
        <w:spacing w:line="360" w:lineRule="auto"/>
      </w:pPr>
      <w:r>
        <w:t xml:space="preserve">English,  but he (4) ______ speak Chinese. 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t xml:space="preserve">Xu Fei (5) ______ speak Chinese and English.  So Xu Fei </w:t>
      </w:r>
      <w:r>
        <w:rPr>
          <w:rFonts w:hint="eastAsia"/>
        </w:rPr>
        <w:t>can teach(</w:t>
      </w:r>
      <w:r>
        <w:rPr>
          <w:rFonts w:hint="eastAsia"/>
        </w:rPr>
        <w:t>教</w:t>
      </w:r>
      <w:r>
        <w:rPr>
          <w:rFonts w:hint="eastAsia"/>
        </w:rPr>
        <w:t>) Jim to learn (6) ______ .  Xu Fei(7) ______ swim.  Jim can</w:t>
      </w:r>
      <w:r>
        <w:rPr>
          <w:rFonts w:hint="eastAsia"/>
        </w:rPr>
        <w:t>’</w:t>
      </w:r>
      <w:r>
        <w:rPr>
          <w:rFonts w:hint="eastAsia"/>
        </w:rPr>
        <w:t>t,  either(</w:t>
      </w:r>
      <w:r>
        <w:rPr>
          <w:rFonts w:hint="eastAsia"/>
        </w:rPr>
        <w:t>也</w:t>
      </w:r>
      <w:r>
        <w:rPr>
          <w:rFonts w:hint="eastAsia"/>
        </w:rPr>
        <w:t>).  But Jim</w:t>
      </w:r>
      <w:r>
        <w:rPr>
          <w:rFonts w:hint="eastAsia"/>
        </w:rPr>
        <w:t>’</w:t>
      </w:r>
      <w:r>
        <w:rPr>
          <w:rFonts w:hint="eastAsia"/>
        </w:rPr>
        <w:t>s father (8) ______ .  Jim</w:t>
      </w:r>
      <w:r>
        <w:rPr>
          <w:rFonts w:hint="eastAsia"/>
        </w:rPr>
        <w:t>’</w:t>
      </w:r>
      <w:r>
        <w:rPr>
          <w:rFonts w:hint="eastAsia"/>
        </w:rPr>
        <w:t>s father is a factory (9) ______ .  And Xu Fei</w:t>
      </w:r>
      <w:r>
        <w:rPr>
          <w:rFonts w:hint="eastAsia"/>
        </w:rPr>
        <w:t>’</w:t>
      </w:r>
      <w:r>
        <w:rPr>
          <w:rFonts w:hint="eastAsia"/>
        </w:rPr>
        <w:t xml:space="preserve">s father is a worker,  (10) ______ 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from        2. years      3. speak    4. can</w:t>
      </w:r>
      <w:r>
        <w:rPr>
          <w:rFonts w:hint="eastAsia"/>
        </w:rPr>
        <w:t>’</w:t>
      </w:r>
      <w:r>
        <w:rPr>
          <w:rFonts w:hint="eastAsia"/>
        </w:rPr>
        <w:t>t        5. can</w:t>
      </w:r>
    </w:p>
    <w:p w:rsidR="00B04AD6" w:rsidRDefault="00B04AD6" w:rsidP="00B04AD6">
      <w:pPr>
        <w:spacing w:line="360" w:lineRule="auto"/>
      </w:pPr>
      <w:r>
        <w:lastRenderedPageBreak/>
        <w:t>6. Chinese        7. can’t          8. can      9. worker       10. too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Ⅶ</w:t>
      </w:r>
      <w:r>
        <w:rPr>
          <w:rFonts w:hint="eastAsia"/>
        </w:rPr>
        <w:t xml:space="preserve">. </w:t>
      </w:r>
      <w:r>
        <w:rPr>
          <w:rFonts w:hint="eastAsia"/>
        </w:rPr>
        <w:t>阅读理解</w:t>
      </w:r>
      <w:r>
        <w:rPr>
          <w:rFonts w:hint="eastAsia"/>
        </w:rPr>
        <w:t>(5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04AD6" w:rsidRDefault="00B04AD6" w:rsidP="00B04AD6">
      <w:pPr>
        <w:spacing w:line="360" w:lineRule="auto"/>
      </w:pPr>
      <w:r>
        <w:t xml:space="preserve">       Han Mei is a Chinese girl.  She is thirteen.  Her brother’s name is Han Lin.  He is fourteen.  Han Mei is a middle school student.  She is a good student.  Han Lin and Han Mei go to the same school.  Han Mei’s father is a doctor.  Her mother is an English teacher. </w:t>
      </w:r>
    </w:p>
    <w:p w:rsidR="00B04AD6" w:rsidRDefault="00B04AD6" w:rsidP="00B04AD6">
      <w:pPr>
        <w:spacing w:line="360" w:lineRule="auto"/>
      </w:pPr>
      <w:r>
        <w:t xml:space="preserve">1. How old is Han Mei? </w:t>
      </w:r>
    </w:p>
    <w:p w:rsidR="00B04AD6" w:rsidRDefault="00B04AD6" w:rsidP="00B04AD6">
      <w:pPr>
        <w:spacing w:line="360" w:lineRule="auto"/>
      </w:pPr>
      <w:r>
        <w:t xml:space="preserve">A. She is 11 years old.                   B. She is twelve. </w:t>
      </w:r>
    </w:p>
    <w:p w:rsidR="00B04AD6" w:rsidRDefault="00B04AD6" w:rsidP="00B04AD6">
      <w:pPr>
        <w:spacing w:line="360" w:lineRule="auto"/>
      </w:pPr>
      <w:r>
        <w:t xml:space="preserve">C. She is 13.                                    D. She is fourteen. </w:t>
      </w:r>
    </w:p>
    <w:p w:rsidR="00B04AD6" w:rsidRDefault="00B04AD6" w:rsidP="00B04AD6">
      <w:pPr>
        <w:spacing w:line="360" w:lineRule="auto"/>
      </w:pPr>
      <w:r>
        <w:t xml:space="preserve">2. What’s her brother’s name? </w:t>
      </w:r>
    </w:p>
    <w:p w:rsidR="00B04AD6" w:rsidRDefault="00B04AD6" w:rsidP="00B04AD6">
      <w:pPr>
        <w:spacing w:line="360" w:lineRule="auto"/>
      </w:pPr>
      <w:r>
        <w:t xml:space="preserve">A. Her brother’s name is Han Ping. </w:t>
      </w:r>
    </w:p>
    <w:p w:rsidR="00B04AD6" w:rsidRDefault="00B04AD6" w:rsidP="00B04AD6">
      <w:pPr>
        <w:spacing w:line="360" w:lineRule="auto"/>
      </w:pPr>
      <w:r>
        <w:t xml:space="preserve">B. He is Han Mei. </w:t>
      </w:r>
    </w:p>
    <w:p w:rsidR="00B04AD6" w:rsidRDefault="00B04AD6" w:rsidP="00B04AD6">
      <w:pPr>
        <w:spacing w:line="360" w:lineRule="auto"/>
      </w:pPr>
      <w:r>
        <w:t xml:space="preserve">C. His name is Han Bing. </w:t>
      </w:r>
    </w:p>
    <w:p w:rsidR="00B04AD6" w:rsidRDefault="00B04AD6" w:rsidP="00B04AD6">
      <w:pPr>
        <w:spacing w:line="360" w:lineRule="auto"/>
      </w:pPr>
      <w:r>
        <w:t xml:space="preserve">D. His name is Han Lin. </w:t>
      </w:r>
    </w:p>
    <w:p w:rsidR="00B04AD6" w:rsidRDefault="00B04AD6" w:rsidP="00B04AD6">
      <w:pPr>
        <w:spacing w:line="360" w:lineRule="auto"/>
      </w:pPr>
      <w:r>
        <w:t xml:space="preserve">3. Does Han Lin go to school? </w:t>
      </w:r>
    </w:p>
    <w:p w:rsidR="00B04AD6" w:rsidRDefault="00B04AD6" w:rsidP="00B04AD6">
      <w:pPr>
        <w:spacing w:line="360" w:lineRule="auto"/>
      </w:pPr>
      <w:r>
        <w:t xml:space="preserve">A. Yes,  he goes to the same school. </w:t>
      </w:r>
    </w:p>
    <w:p w:rsidR="00B04AD6" w:rsidRDefault="00B04AD6" w:rsidP="00B04AD6">
      <w:pPr>
        <w:spacing w:line="360" w:lineRule="auto"/>
      </w:pPr>
      <w:r>
        <w:t xml:space="preserve">B. No,  he is a worker. </w:t>
      </w:r>
    </w:p>
    <w:p w:rsidR="00B04AD6" w:rsidRDefault="00B04AD6" w:rsidP="00B04AD6">
      <w:pPr>
        <w:spacing w:line="360" w:lineRule="auto"/>
      </w:pPr>
      <w:r>
        <w:t xml:space="preserve">C. No,  he is a student. </w:t>
      </w:r>
    </w:p>
    <w:p w:rsidR="00B04AD6" w:rsidRDefault="00B04AD6" w:rsidP="00B04AD6">
      <w:pPr>
        <w:spacing w:line="360" w:lineRule="auto"/>
      </w:pPr>
      <w:r>
        <w:t xml:space="preserve">D. Yes,  he goes to a different school. </w:t>
      </w:r>
    </w:p>
    <w:p w:rsidR="00B04AD6" w:rsidRDefault="00B04AD6" w:rsidP="00B04AD6">
      <w:pPr>
        <w:spacing w:line="360" w:lineRule="auto"/>
      </w:pPr>
      <w:r>
        <w:t xml:space="preserve">4. Is their father a teacher? </w:t>
      </w:r>
    </w:p>
    <w:p w:rsidR="00B04AD6" w:rsidRDefault="00B04AD6" w:rsidP="00B04AD6">
      <w:pPr>
        <w:spacing w:line="360" w:lineRule="auto"/>
      </w:pPr>
      <w:r>
        <w:t xml:space="preserve">A. Yes,  he is.                           B. No,  he isn’t. </w:t>
      </w:r>
    </w:p>
    <w:p w:rsidR="00B04AD6" w:rsidRDefault="00B04AD6" w:rsidP="00B04AD6">
      <w:pPr>
        <w:spacing w:line="360" w:lineRule="auto"/>
      </w:pPr>
      <w:r>
        <w:t xml:space="preserve">C. Yes,  he’s.                            D. No,  he is. </w:t>
      </w:r>
    </w:p>
    <w:p w:rsidR="00B04AD6" w:rsidRDefault="00B04AD6" w:rsidP="00B04AD6">
      <w:pPr>
        <w:spacing w:line="360" w:lineRule="auto"/>
      </w:pPr>
      <w:r>
        <w:t xml:space="preserve">5. Is their mother a doctor or a teacher? </w:t>
      </w:r>
    </w:p>
    <w:p w:rsidR="00B04AD6" w:rsidRDefault="00B04AD6" w:rsidP="00B04AD6">
      <w:pPr>
        <w:spacing w:line="360" w:lineRule="auto"/>
      </w:pPr>
      <w:r>
        <w:t xml:space="preserve">A. Yes,  she is a doctor. </w:t>
      </w:r>
    </w:p>
    <w:p w:rsidR="00B04AD6" w:rsidRDefault="00B04AD6" w:rsidP="00B04AD6">
      <w:pPr>
        <w:spacing w:line="360" w:lineRule="auto"/>
      </w:pPr>
      <w:r>
        <w:t xml:space="preserve">B. Yes,  she is a teacher. </w:t>
      </w:r>
    </w:p>
    <w:p w:rsidR="00B04AD6" w:rsidRDefault="00B04AD6" w:rsidP="00B04AD6">
      <w:pPr>
        <w:spacing w:line="360" w:lineRule="auto"/>
      </w:pPr>
      <w:r>
        <w:t>C. She is a doctor.</w:t>
      </w:r>
    </w:p>
    <w:p w:rsidR="00B04AD6" w:rsidRDefault="00B04AD6" w:rsidP="00B04AD6">
      <w:pPr>
        <w:spacing w:line="360" w:lineRule="auto"/>
      </w:pPr>
      <w:r>
        <w:t xml:space="preserve">D. She is a teacher. </w:t>
      </w:r>
    </w:p>
    <w:p w:rsidR="00B04AD6" w:rsidRDefault="00B04AD6" w:rsidP="00B04AD6">
      <w:pPr>
        <w:spacing w:line="360" w:lineRule="auto"/>
        <w:rPr>
          <w:rFonts w:hint="eastAsia"/>
        </w:rPr>
      </w:pPr>
      <w:r>
        <w:rPr>
          <w:rFonts w:hint="eastAsia"/>
        </w:rPr>
        <w:t>CDABD</w:t>
      </w:r>
    </w:p>
    <w:p w:rsidR="00C67B57" w:rsidRPr="00B04AD6" w:rsidRDefault="00C67B57" w:rsidP="00B04AD6">
      <w:pPr>
        <w:rPr>
          <w:szCs w:val="21"/>
        </w:rPr>
      </w:pPr>
    </w:p>
    <w:sectPr w:rsidR="00C67B57" w:rsidRPr="00B04AD6" w:rsidSect="006D21A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B8F" w:rsidRDefault="00D60B8F" w:rsidP="00CE4559">
      <w:r>
        <w:separator/>
      </w:r>
    </w:p>
  </w:endnote>
  <w:endnote w:type="continuationSeparator" w:id="0">
    <w:p w:rsidR="00D60B8F" w:rsidRDefault="00D60B8F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D60B8F">
          <w:pPr>
            <w:pStyle w:val="a8"/>
            <w:jc w:val="right"/>
          </w:pPr>
        </w:p>
      </w:tc>
    </w:tr>
  </w:tbl>
  <w:p w:rsidR="00BE4451" w:rsidRDefault="00D60B8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B8F" w:rsidRDefault="00D60B8F" w:rsidP="00CE4559">
      <w:r>
        <w:separator/>
      </w:r>
    </w:p>
  </w:footnote>
  <w:footnote w:type="continuationSeparator" w:id="0">
    <w:p w:rsidR="00D60B8F" w:rsidRDefault="00D60B8F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C659E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C659E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C659EE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6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41B9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453DB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4A09"/>
    <w:rsid w:val="00285E5B"/>
    <w:rsid w:val="002911E6"/>
    <w:rsid w:val="00291475"/>
    <w:rsid w:val="0029667C"/>
    <w:rsid w:val="002A34B3"/>
    <w:rsid w:val="002B0E97"/>
    <w:rsid w:val="002C38AB"/>
    <w:rsid w:val="002D6565"/>
    <w:rsid w:val="002D6D2E"/>
    <w:rsid w:val="002E4BE2"/>
    <w:rsid w:val="002E6D74"/>
    <w:rsid w:val="00311A46"/>
    <w:rsid w:val="00316BA5"/>
    <w:rsid w:val="00350BB2"/>
    <w:rsid w:val="003A1246"/>
    <w:rsid w:val="003A16A0"/>
    <w:rsid w:val="003B62B5"/>
    <w:rsid w:val="003D1D9B"/>
    <w:rsid w:val="003E6205"/>
    <w:rsid w:val="003E6601"/>
    <w:rsid w:val="003F1973"/>
    <w:rsid w:val="003F38CC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0D42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C7C0A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825A7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348F2"/>
    <w:rsid w:val="00941F7F"/>
    <w:rsid w:val="00955CF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04AD6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4305A"/>
    <w:rsid w:val="00C522A2"/>
    <w:rsid w:val="00C659EE"/>
    <w:rsid w:val="00C67B57"/>
    <w:rsid w:val="00C724AB"/>
    <w:rsid w:val="00C96049"/>
    <w:rsid w:val="00CA5507"/>
    <w:rsid w:val="00CB5C03"/>
    <w:rsid w:val="00CC6BB2"/>
    <w:rsid w:val="00CD5B26"/>
    <w:rsid w:val="00CE4559"/>
    <w:rsid w:val="00CF6B27"/>
    <w:rsid w:val="00CF6CF3"/>
    <w:rsid w:val="00D037A3"/>
    <w:rsid w:val="00D60B8F"/>
    <w:rsid w:val="00DC0868"/>
    <w:rsid w:val="00DD1317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3C03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hapeDefaults>
    <o:shapedefaults v:ext="edit" spidmax="136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676</Words>
  <Characters>3858</Characters>
  <Application>Microsoft Office Word</Application>
  <DocSecurity>0</DocSecurity>
  <Lines>32</Lines>
  <Paragraphs>9</Paragraphs>
  <ScaleCrop>false</ScaleCrop>
  <Company>Lenovo</Company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51</cp:revision>
  <dcterms:created xsi:type="dcterms:W3CDTF">2012-08-22T03:05:00Z</dcterms:created>
  <dcterms:modified xsi:type="dcterms:W3CDTF">2012-08-29T07:37:00Z</dcterms:modified>
</cp:coreProperties>
</file>